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A2" w:rsidRDefault="00B96FA2" w:rsidP="00F50700">
      <w:pPr>
        <w:rPr>
          <w:sz w:val="48"/>
          <w:szCs w:val="48"/>
        </w:rPr>
      </w:pPr>
    </w:p>
    <w:p w:rsidR="00B96FA2" w:rsidRPr="00311F78" w:rsidRDefault="00311F78" w:rsidP="00F33EE1">
      <w:pPr>
        <w:jc w:val="center"/>
        <w:rPr>
          <w:sz w:val="28"/>
          <w:szCs w:val="28"/>
        </w:rPr>
      </w:pPr>
      <w:r w:rsidRPr="00311F78">
        <w:rPr>
          <w:sz w:val="28"/>
          <w:szCs w:val="28"/>
        </w:rPr>
        <w:t>4 класс «Живое слово»</w:t>
      </w:r>
    </w:p>
    <w:p w:rsidR="00311F78" w:rsidRPr="00311F78" w:rsidRDefault="00311F78" w:rsidP="00311F78">
      <w:pPr>
        <w:rPr>
          <w:sz w:val="28"/>
          <w:szCs w:val="28"/>
        </w:rPr>
      </w:pPr>
    </w:p>
    <w:p w:rsidR="00311F78" w:rsidRDefault="00311F78" w:rsidP="00F33EE1">
      <w:pPr>
        <w:jc w:val="center"/>
        <w:rPr>
          <w:sz w:val="28"/>
          <w:szCs w:val="28"/>
        </w:rPr>
      </w:pPr>
      <w:r>
        <w:rPr>
          <w:sz w:val="28"/>
          <w:szCs w:val="28"/>
        </w:rPr>
        <w:t>15.05.</w:t>
      </w:r>
    </w:p>
    <w:p w:rsidR="00374357" w:rsidRDefault="00311F78" w:rsidP="00311F78">
      <w:pPr>
        <w:rPr>
          <w:color w:val="000000"/>
        </w:rPr>
      </w:pPr>
      <w:r>
        <w:rPr>
          <w:sz w:val="28"/>
          <w:szCs w:val="28"/>
        </w:rPr>
        <w:t xml:space="preserve">Тема: </w:t>
      </w:r>
      <w:r w:rsidR="00217368">
        <w:rPr>
          <w:sz w:val="28"/>
          <w:szCs w:val="28"/>
        </w:rPr>
        <w:t>«</w:t>
      </w:r>
      <w:r>
        <w:rPr>
          <w:color w:val="000000"/>
        </w:rPr>
        <w:t>Умение дискутировать</w:t>
      </w:r>
      <w:r w:rsidR="00217368">
        <w:rPr>
          <w:color w:val="000000"/>
        </w:rPr>
        <w:t>».</w:t>
      </w:r>
    </w:p>
    <w:p w:rsidR="00311F78" w:rsidRDefault="00374357" w:rsidP="00311F78">
      <w:pPr>
        <w:rPr>
          <w:color w:val="000000"/>
        </w:rPr>
      </w:pPr>
      <w:r w:rsidRPr="00374357">
        <w:t xml:space="preserve"> </w:t>
      </w:r>
      <w:hyperlink r:id="rId7" w:history="1">
        <w:r w:rsidRPr="000A7C84">
          <w:rPr>
            <w:rStyle w:val="ab"/>
          </w:rPr>
          <w:t>http://pedrazvitie.ru/raboty_osnovnoe_obshhee_new/index?n=59373</w:t>
        </w:r>
      </w:hyperlink>
    </w:p>
    <w:p w:rsidR="00374357" w:rsidRDefault="00374357" w:rsidP="00311F78">
      <w:pPr>
        <w:rPr>
          <w:color w:val="000000"/>
        </w:rPr>
      </w:pPr>
    </w:p>
    <w:p w:rsidR="00311F78" w:rsidRPr="00311F78" w:rsidRDefault="00311F78" w:rsidP="00311F78">
      <w:pPr>
        <w:rPr>
          <w:sz w:val="28"/>
          <w:szCs w:val="28"/>
        </w:rPr>
      </w:pPr>
    </w:p>
    <w:p w:rsidR="00F551BB" w:rsidRPr="00F551BB" w:rsidRDefault="00F551BB" w:rsidP="00F33EE1">
      <w:pPr>
        <w:jc w:val="center"/>
        <w:rPr>
          <w:b/>
          <w:sz w:val="28"/>
          <w:szCs w:val="28"/>
        </w:rPr>
      </w:pPr>
    </w:p>
    <w:sectPr w:rsidR="00F551BB" w:rsidRPr="00F551BB" w:rsidSect="00311F78">
      <w:pgSz w:w="11906" w:h="16838"/>
      <w:pgMar w:top="567" w:right="567" w:bottom="567" w:left="567" w:header="72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E86" w:rsidRDefault="00857E86" w:rsidP="00DE1C8C">
      <w:pPr>
        <w:spacing w:after="0" w:line="240" w:lineRule="auto"/>
      </w:pPr>
      <w:r>
        <w:separator/>
      </w:r>
    </w:p>
  </w:endnote>
  <w:endnote w:type="continuationSeparator" w:id="0">
    <w:p w:rsidR="00857E86" w:rsidRDefault="00857E86" w:rsidP="00DE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E86" w:rsidRDefault="00857E86" w:rsidP="00DE1C8C">
      <w:pPr>
        <w:spacing w:after="0" w:line="240" w:lineRule="auto"/>
      </w:pPr>
      <w:r>
        <w:separator/>
      </w:r>
    </w:p>
  </w:footnote>
  <w:footnote w:type="continuationSeparator" w:id="0">
    <w:p w:rsidR="00857E86" w:rsidRDefault="00857E86" w:rsidP="00DE1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1">
    <w:nsid w:val="00000006"/>
    <w:multiLevelType w:val="multilevel"/>
    <w:tmpl w:val="00000006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8"/>
    <w:multiLevelType w:val="multilevel"/>
    <w:tmpl w:val="00000008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4">
    <w:nsid w:val="00000009"/>
    <w:multiLevelType w:val="multilevel"/>
    <w:tmpl w:val="00000009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5">
    <w:nsid w:val="0000000A"/>
    <w:multiLevelType w:val="multilevel"/>
    <w:tmpl w:val="0000000A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6">
    <w:nsid w:val="0000000B"/>
    <w:multiLevelType w:val="multilevel"/>
    <w:tmpl w:val="0000000B"/>
    <w:name w:val="WWNum9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7">
    <w:nsid w:val="00000013"/>
    <w:multiLevelType w:val="multilevel"/>
    <w:tmpl w:val="000E5F88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-3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09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1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53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25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97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69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411" w:hanging="180"/>
      </w:pPr>
    </w:lvl>
  </w:abstractNum>
  <w:abstractNum w:abstractNumId="8">
    <w:nsid w:val="0A2615B1"/>
    <w:multiLevelType w:val="multilevel"/>
    <w:tmpl w:val="A43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E16437"/>
    <w:multiLevelType w:val="multilevel"/>
    <w:tmpl w:val="CFD4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083C6D"/>
    <w:multiLevelType w:val="multilevel"/>
    <w:tmpl w:val="D3E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EE6C9E"/>
    <w:multiLevelType w:val="multilevel"/>
    <w:tmpl w:val="6716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002167"/>
    <w:multiLevelType w:val="multilevel"/>
    <w:tmpl w:val="6690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614110"/>
    <w:multiLevelType w:val="multilevel"/>
    <w:tmpl w:val="69F67F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0D7F12"/>
    <w:multiLevelType w:val="multilevel"/>
    <w:tmpl w:val="5A56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6B5259"/>
    <w:multiLevelType w:val="multilevel"/>
    <w:tmpl w:val="D08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467316"/>
    <w:multiLevelType w:val="multilevel"/>
    <w:tmpl w:val="C0AE63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A6230E"/>
    <w:multiLevelType w:val="multilevel"/>
    <w:tmpl w:val="1A14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DE1E1F"/>
    <w:multiLevelType w:val="multilevel"/>
    <w:tmpl w:val="85FA2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7136AC"/>
    <w:multiLevelType w:val="hybridMultilevel"/>
    <w:tmpl w:val="91D8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246AFB"/>
    <w:multiLevelType w:val="multilevel"/>
    <w:tmpl w:val="EE3E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C629AF"/>
    <w:multiLevelType w:val="multilevel"/>
    <w:tmpl w:val="8EA02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F4611B"/>
    <w:multiLevelType w:val="hybridMultilevel"/>
    <w:tmpl w:val="023AE766"/>
    <w:lvl w:ilvl="0" w:tplc="8D82600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E237A7"/>
    <w:multiLevelType w:val="multilevel"/>
    <w:tmpl w:val="88A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B700DE"/>
    <w:multiLevelType w:val="multilevel"/>
    <w:tmpl w:val="0B10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D2761A"/>
    <w:multiLevelType w:val="multilevel"/>
    <w:tmpl w:val="33F6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031E00"/>
    <w:multiLevelType w:val="multilevel"/>
    <w:tmpl w:val="5C1E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137A5C"/>
    <w:multiLevelType w:val="hybridMultilevel"/>
    <w:tmpl w:val="02E0B808"/>
    <w:lvl w:ilvl="0" w:tplc="8D82600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3504E4"/>
    <w:multiLevelType w:val="multilevel"/>
    <w:tmpl w:val="8DE8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D91570"/>
    <w:multiLevelType w:val="multilevel"/>
    <w:tmpl w:val="50F6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F918FE"/>
    <w:multiLevelType w:val="multilevel"/>
    <w:tmpl w:val="FF1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F06BC5"/>
    <w:multiLevelType w:val="multilevel"/>
    <w:tmpl w:val="87B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753E77"/>
    <w:multiLevelType w:val="multilevel"/>
    <w:tmpl w:val="1E90F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361535B"/>
    <w:multiLevelType w:val="multilevel"/>
    <w:tmpl w:val="1A1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8A336D"/>
    <w:multiLevelType w:val="multilevel"/>
    <w:tmpl w:val="1C02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CA746F"/>
    <w:multiLevelType w:val="multilevel"/>
    <w:tmpl w:val="4368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FB7623"/>
    <w:multiLevelType w:val="multilevel"/>
    <w:tmpl w:val="BAAA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082715"/>
    <w:multiLevelType w:val="multilevel"/>
    <w:tmpl w:val="EFA4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10194B"/>
    <w:multiLevelType w:val="multilevel"/>
    <w:tmpl w:val="1B52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9E6479"/>
    <w:multiLevelType w:val="hybridMultilevel"/>
    <w:tmpl w:val="91D8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5"/>
  </w:num>
  <w:num w:numId="3">
    <w:abstractNumId w:val="21"/>
  </w:num>
  <w:num w:numId="4">
    <w:abstractNumId w:val="32"/>
  </w:num>
  <w:num w:numId="5">
    <w:abstractNumId w:val="10"/>
  </w:num>
  <w:num w:numId="6">
    <w:abstractNumId w:val="37"/>
  </w:num>
  <w:num w:numId="7">
    <w:abstractNumId w:val="24"/>
  </w:num>
  <w:num w:numId="8">
    <w:abstractNumId w:val="9"/>
  </w:num>
  <w:num w:numId="9">
    <w:abstractNumId w:val="8"/>
  </w:num>
  <w:num w:numId="10">
    <w:abstractNumId w:val="17"/>
  </w:num>
  <w:num w:numId="11">
    <w:abstractNumId w:val="33"/>
  </w:num>
  <w:num w:numId="12">
    <w:abstractNumId w:val="28"/>
  </w:num>
  <w:num w:numId="13">
    <w:abstractNumId w:val="31"/>
  </w:num>
  <w:num w:numId="14">
    <w:abstractNumId w:val="26"/>
  </w:num>
  <w:num w:numId="15">
    <w:abstractNumId w:val="34"/>
  </w:num>
  <w:num w:numId="16">
    <w:abstractNumId w:val="38"/>
  </w:num>
  <w:num w:numId="17">
    <w:abstractNumId w:val="11"/>
  </w:num>
  <w:num w:numId="18">
    <w:abstractNumId w:val="12"/>
  </w:num>
  <w:num w:numId="19">
    <w:abstractNumId w:val="20"/>
  </w:num>
  <w:num w:numId="20">
    <w:abstractNumId w:val="23"/>
  </w:num>
  <w:num w:numId="21">
    <w:abstractNumId w:val="29"/>
  </w:num>
  <w:num w:numId="22">
    <w:abstractNumId w:val="18"/>
  </w:num>
  <w:num w:numId="23">
    <w:abstractNumId w:val="30"/>
  </w:num>
  <w:num w:numId="24">
    <w:abstractNumId w:val="16"/>
  </w:num>
  <w:num w:numId="25">
    <w:abstractNumId w:val="14"/>
  </w:num>
  <w:num w:numId="26">
    <w:abstractNumId w:val="13"/>
  </w:num>
  <w:num w:numId="27">
    <w:abstractNumId w:val="27"/>
  </w:num>
  <w:num w:numId="28">
    <w:abstractNumId w:val="22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5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C8C"/>
    <w:rsid w:val="00012CBE"/>
    <w:rsid w:val="000528E6"/>
    <w:rsid w:val="00074452"/>
    <w:rsid w:val="000760F5"/>
    <w:rsid w:val="000828CC"/>
    <w:rsid w:val="00097125"/>
    <w:rsid w:val="000975C0"/>
    <w:rsid w:val="000C3FFB"/>
    <w:rsid w:val="00125270"/>
    <w:rsid w:val="001421F8"/>
    <w:rsid w:val="001605D2"/>
    <w:rsid w:val="001B682B"/>
    <w:rsid w:val="001D5799"/>
    <w:rsid w:val="00217368"/>
    <w:rsid w:val="00243F6C"/>
    <w:rsid w:val="00250D24"/>
    <w:rsid w:val="0027344D"/>
    <w:rsid w:val="00296C8C"/>
    <w:rsid w:val="002A1439"/>
    <w:rsid w:val="002A74D2"/>
    <w:rsid w:val="002B1BDC"/>
    <w:rsid w:val="002C180D"/>
    <w:rsid w:val="00311F78"/>
    <w:rsid w:val="00312415"/>
    <w:rsid w:val="00313D79"/>
    <w:rsid w:val="0037356F"/>
    <w:rsid w:val="00374357"/>
    <w:rsid w:val="003932FF"/>
    <w:rsid w:val="0039761B"/>
    <w:rsid w:val="003B08F9"/>
    <w:rsid w:val="003B46D1"/>
    <w:rsid w:val="003C180A"/>
    <w:rsid w:val="003F43C2"/>
    <w:rsid w:val="004731D2"/>
    <w:rsid w:val="00475860"/>
    <w:rsid w:val="00484918"/>
    <w:rsid w:val="00486AB8"/>
    <w:rsid w:val="00493369"/>
    <w:rsid w:val="004A71F8"/>
    <w:rsid w:val="004B598C"/>
    <w:rsid w:val="004B63A7"/>
    <w:rsid w:val="004D5270"/>
    <w:rsid w:val="004E0CD7"/>
    <w:rsid w:val="004E1B7E"/>
    <w:rsid w:val="005132E4"/>
    <w:rsid w:val="00563793"/>
    <w:rsid w:val="0059521F"/>
    <w:rsid w:val="00597D04"/>
    <w:rsid w:val="005F388B"/>
    <w:rsid w:val="00600CCA"/>
    <w:rsid w:val="00606956"/>
    <w:rsid w:val="0062322F"/>
    <w:rsid w:val="006332A7"/>
    <w:rsid w:val="006B5152"/>
    <w:rsid w:val="006C7D69"/>
    <w:rsid w:val="006E5824"/>
    <w:rsid w:val="006F152C"/>
    <w:rsid w:val="0070488F"/>
    <w:rsid w:val="0073512B"/>
    <w:rsid w:val="00740545"/>
    <w:rsid w:val="007405D1"/>
    <w:rsid w:val="00744E41"/>
    <w:rsid w:val="00757B4C"/>
    <w:rsid w:val="00762C18"/>
    <w:rsid w:val="007726BB"/>
    <w:rsid w:val="007A0ACB"/>
    <w:rsid w:val="007A17C6"/>
    <w:rsid w:val="007D3726"/>
    <w:rsid w:val="007D6C10"/>
    <w:rsid w:val="007F4228"/>
    <w:rsid w:val="0085034E"/>
    <w:rsid w:val="00857E86"/>
    <w:rsid w:val="00883D71"/>
    <w:rsid w:val="008D3150"/>
    <w:rsid w:val="008F099D"/>
    <w:rsid w:val="008F4BFA"/>
    <w:rsid w:val="00933A29"/>
    <w:rsid w:val="00973459"/>
    <w:rsid w:val="00994ECF"/>
    <w:rsid w:val="009A0EE8"/>
    <w:rsid w:val="009A2760"/>
    <w:rsid w:val="00A538D3"/>
    <w:rsid w:val="00AF7582"/>
    <w:rsid w:val="00B100C5"/>
    <w:rsid w:val="00B11240"/>
    <w:rsid w:val="00B22CEC"/>
    <w:rsid w:val="00B31925"/>
    <w:rsid w:val="00B3533F"/>
    <w:rsid w:val="00B96FA2"/>
    <w:rsid w:val="00BA129C"/>
    <w:rsid w:val="00BA46D9"/>
    <w:rsid w:val="00BB35D9"/>
    <w:rsid w:val="00BB4A89"/>
    <w:rsid w:val="00BC5F60"/>
    <w:rsid w:val="00C00759"/>
    <w:rsid w:val="00C0321C"/>
    <w:rsid w:val="00C27DA5"/>
    <w:rsid w:val="00C85615"/>
    <w:rsid w:val="00CB22D5"/>
    <w:rsid w:val="00CE0346"/>
    <w:rsid w:val="00CE47A8"/>
    <w:rsid w:val="00CF7E1E"/>
    <w:rsid w:val="00D02736"/>
    <w:rsid w:val="00D13806"/>
    <w:rsid w:val="00D267C2"/>
    <w:rsid w:val="00DA7BB0"/>
    <w:rsid w:val="00DA7CF1"/>
    <w:rsid w:val="00DB7C09"/>
    <w:rsid w:val="00DD6339"/>
    <w:rsid w:val="00DE1C8C"/>
    <w:rsid w:val="00DE6AB6"/>
    <w:rsid w:val="00E05486"/>
    <w:rsid w:val="00E304E4"/>
    <w:rsid w:val="00E44C14"/>
    <w:rsid w:val="00E50F16"/>
    <w:rsid w:val="00E8594D"/>
    <w:rsid w:val="00ED42D9"/>
    <w:rsid w:val="00ED78F1"/>
    <w:rsid w:val="00F258A0"/>
    <w:rsid w:val="00F33EE1"/>
    <w:rsid w:val="00F50700"/>
    <w:rsid w:val="00F551BB"/>
    <w:rsid w:val="00F703B6"/>
    <w:rsid w:val="00FD5CDB"/>
    <w:rsid w:val="00FF7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5824"/>
    <w:pPr>
      <w:ind w:left="720"/>
      <w:contextualSpacing/>
    </w:pPr>
  </w:style>
  <w:style w:type="table" w:styleId="a6">
    <w:name w:val="Table Grid"/>
    <w:basedOn w:val="a1"/>
    <w:uiPriority w:val="59"/>
    <w:rsid w:val="006E5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48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84918"/>
  </w:style>
  <w:style w:type="character" w:customStyle="1" w:styleId="c1">
    <w:name w:val="c1"/>
    <w:basedOn w:val="a0"/>
    <w:rsid w:val="00484918"/>
  </w:style>
  <w:style w:type="character" w:customStyle="1" w:styleId="c2">
    <w:name w:val="c2"/>
    <w:basedOn w:val="a0"/>
    <w:rsid w:val="00484918"/>
  </w:style>
  <w:style w:type="paragraph" w:customStyle="1" w:styleId="c6">
    <w:name w:val="c6"/>
    <w:basedOn w:val="a"/>
    <w:rsid w:val="0048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4918"/>
  </w:style>
  <w:style w:type="character" w:customStyle="1" w:styleId="c5">
    <w:name w:val="c5"/>
    <w:basedOn w:val="a0"/>
    <w:rsid w:val="00484918"/>
  </w:style>
  <w:style w:type="paragraph" w:styleId="a7">
    <w:name w:val="Normal (Web)"/>
    <w:basedOn w:val="a"/>
    <w:uiPriority w:val="99"/>
    <w:unhideWhenUsed/>
    <w:rsid w:val="0031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3512B"/>
    <w:pPr>
      <w:suppressAutoHyphens/>
      <w:spacing w:after="160" w:line="259" w:lineRule="auto"/>
      <w:ind w:left="720"/>
    </w:pPr>
    <w:rPr>
      <w:rFonts w:ascii="Calibri" w:eastAsia="SimSun" w:hAnsi="Calibri" w:cs="Calibri"/>
      <w:lang w:eastAsia="ar-SA"/>
    </w:rPr>
  </w:style>
  <w:style w:type="paragraph" w:styleId="a8">
    <w:name w:val="footer"/>
    <w:basedOn w:val="a"/>
    <w:link w:val="a9"/>
    <w:uiPriority w:val="99"/>
    <w:rsid w:val="0073512B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73512B"/>
    <w:rPr>
      <w:rFonts w:ascii="Calibri" w:eastAsia="SimSun" w:hAnsi="Calibri" w:cs="Calibri"/>
      <w:lang w:eastAsia="ar-SA"/>
    </w:rPr>
  </w:style>
  <w:style w:type="paragraph" w:customStyle="1" w:styleId="c3">
    <w:name w:val="c3"/>
    <w:basedOn w:val="a"/>
    <w:rsid w:val="0073512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73512B"/>
    <w:rPr>
      <w:i/>
      <w:iCs/>
    </w:rPr>
  </w:style>
  <w:style w:type="paragraph" w:customStyle="1" w:styleId="c26">
    <w:name w:val="c26"/>
    <w:basedOn w:val="a"/>
    <w:rsid w:val="0073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3512B"/>
  </w:style>
  <w:style w:type="character" w:customStyle="1" w:styleId="c22">
    <w:name w:val="c22"/>
    <w:basedOn w:val="a0"/>
    <w:rsid w:val="0073512B"/>
  </w:style>
  <w:style w:type="character" w:customStyle="1" w:styleId="c41">
    <w:name w:val="c41"/>
    <w:basedOn w:val="a0"/>
    <w:rsid w:val="0073512B"/>
  </w:style>
  <w:style w:type="paragraph" w:customStyle="1" w:styleId="c21">
    <w:name w:val="c21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7356F"/>
  </w:style>
  <w:style w:type="paragraph" w:customStyle="1" w:styleId="c15">
    <w:name w:val="c15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7356F"/>
  </w:style>
  <w:style w:type="character" w:customStyle="1" w:styleId="c19">
    <w:name w:val="c19"/>
    <w:basedOn w:val="a0"/>
    <w:rsid w:val="00FD5CDB"/>
  </w:style>
  <w:style w:type="character" w:customStyle="1" w:styleId="c16">
    <w:name w:val="c16"/>
    <w:basedOn w:val="a0"/>
    <w:rsid w:val="00FD5CDB"/>
  </w:style>
  <w:style w:type="paragraph" w:customStyle="1" w:styleId="c84">
    <w:name w:val="c84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FD5CDB"/>
  </w:style>
  <w:style w:type="paragraph" w:customStyle="1" w:styleId="c37">
    <w:name w:val="c37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FD5CDB"/>
  </w:style>
  <w:style w:type="paragraph" w:customStyle="1" w:styleId="c91">
    <w:name w:val="c91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FD5CDB"/>
  </w:style>
  <w:style w:type="paragraph" w:customStyle="1" w:styleId="c56">
    <w:name w:val="c56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FD5CDB"/>
  </w:style>
  <w:style w:type="paragraph" w:customStyle="1" w:styleId="10">
    <w:name w:val="Без интервала1"/>
    <w:rsid w:val="00FD5CDB"/>
    <w:pPr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sz w:val="24"/>
      <w:szCs w:val="24"/>
      <w:lang w:eastAsia="hi-IN" w:bidi="hi-IN"/>
    </w:rPr>
  </w:style>
  <w:style w:type="character" w:styleId="ab">
    <w:name w:val="Hyperlink"/>
    <w:basedOn w:val="a0"/>
    <w:uiPriority w:val="99"/>
    <w:unhideWhenUsed/>
    <w:rsid w:val="00250D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edrazvitie.ru/raboty_osnovnoe_obshhee_new/index?n=59373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дима</cp:lastModifiedBy>
  <cp:revision>79</cp:revision>
  <cp:lastPrinted>2011-02-07T10:26:00Z</cp:lastPrinted>
  <dcterms:created xsi:type="dcterms:W3CDTF">2011-01-31T09:20:00Z</dcterms:created>
  <dcterms:modified xsi:type="dcterms:W3CDTF">2020-05-04T07:36:00Z</dcterms:modified>
</cp:coreProperties>
</file>